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518E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6E599457" w14:textId="26EF13C4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  <w:r w:rsidR="00064EF9">
        <w:rPr>
          <w:rFonts w:ascii="Arial" w:hAnsi="Arial" w:cs="Arial"/>
          <w:sz w:val="28"/>
          <w:szCs w:val="28"/>
        </w:rPr>
        <w:t xml:space="preserve"> - POPRAVEK</w:t>
      </w:r>
    </w:p>
    <w:p w14:paraId="7D9CD30D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045986E6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998CBB1" w14:textId="314815F2" w:rsidR="00417DBF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 xml:space="preserve"> je </w:t>
      </w:r>
      <w:r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1D6D91">
        <w:rPr>
          <w:rFonts w:ascii="Arial" w:eastAsia="Times New Roman" w:hAnsi="Arial" w:cs="Arial"/>
          <w:bCs/>
          <w:szCs w:val="20"/>
        </w:rPr>
        <w:t>sedmih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75CB3098" w14:textId="77777777" w:rsidR="00417DBF" w:rsidRPr="00984C28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F143B9F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podatki o udeležencih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163FF4BE" w14:textId="77777777" w:rsidR="00417DBF" w:rsidRPr="00984C28" w:rsidRDefault="00417DBF" w:rsidP="00417DBF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V prvi točki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so navedeni splošni podatki o ponudniku in ostalih udeležencih. Ta del obrazca izpolni ponudnik, ki nastopa samostojno v svojem imenu oz. pooblaščeni predstavnik </w:t>
      </w:r>
      <w:proofErr w:type="spellStart"/>
      <w:r w:rsidRPr="00984C28">
        <w:rPr>
          <w:rFonts w:ascii="Arial" w:hAnsi="Arial" w:cs="Arial"/>
          <w:bCs/>
          <w:szCs w:val="20"/>
        </w:rPr>
        <w:t>poslovodečega</w:t>
      </w:r>
      <w:proofErr w:type="spellEnd"/>
      <w:r w:rsidRPr="00984C28">
        <w:rPr>
          <w:rFonts w:ascii="Arial" w:hAnsi="Arial" w:cs="Arial"/>
          <w:bCs/>
          <w:szCs w:val="20"/>
        </w:rPr>
        <w:t xml:space="preserve"> (vodilnega) ponudnika v imenu vseh udeležencev, če gre za skupni posel.</w:t>
      </w:r>
    </w:p>
    <w:p w14:paraId="2E9CD66B" w14:textId="77777777" w:rsidR="00417DBF" w:rsidRPr="0065763E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51DAA5F4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4C1D6EBC" w14:textId="77777777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Drugo točko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14:paraId="202E0E1F" w14:textId="77777777" w:rsidR="00417DBF" w:rsidRPr="00984C28" w:rsidRDefault="00417DBF" w:rsidP="00417DBF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1E07D5A" w14:textId="77777777" w:rsidR="00417DBF" w:rsidRDefault="00417DBF" w:rsidP="00417DBF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14:paraId="3C35A11D" w14:textId="77777777" w:rsidR="00417DBF" w:rsidRDefault="00417DBF" w:rsidP="00417DBF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7072B0F2" w14:textId="77777777" w:rsidR="00417DBF" w:rsidRPr="00BD0E95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Pr="00BD0E95">
        <w:rPr>
          <w:rFonts w:ascii="Arial" w:hAnsi="Arial" w:cs="Arial"/>
          <w:b/>
          <w:szCs w:val="20"/>
        </w:rPr>
        <w:t xml:space="preserve">: </w:t>
      </w:r>
    </w:p>
    <w:p w14:paraId="7AFB24D4" w14:textId="3E51EB1E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Obrazec za dokazovanje tehnične in strokovne</w:t>
      </w:r>
      <w:r w:rsidRPr="00473A73">
        <w:rPr>
          <w:rFonts w:ascii="Arial" w:hAnsi="Arial" w:cs="Arial"/>
          <w:bCs/>
          <w:szCs w:val="20"/>
        </w:rPr>
        <w:t xml:space="preserve"> spos</w:t>
      </w:r>
      <w:r>
        <w:rPr>
          <w:rFonts w:ascii="Arial" w:hAnsi="Arial" w:cs="Arial"/>
          <w:bCs/>
          <w:szCs w:val="20"/>
        </w:rPr>
        <w:t>obnosti v skladu s točko 9.</w:t>
      </w:r>
      <w:r w:rsidR="001D6D91">
        <w:rPr>
          <w:rFonts w:ascii="Arial" w:hAnsi="Arial" w:cs="Arial"/>
          <w:bCs/>
          <w:szCs w:val="20"/>
        </w:rPr>
        <w:t>3</w:t>
      </w:r>
      <w:r>
        <w:rPr>
          <w:rFonts w:ascii="Arial" w:hAnsi="Arial" w:cs="Arial"/>
          <w:bCs/>
          <w:szCs w:val="20"/>
        </w:rPr>
        <w:t xml:space="preserve">. </w:t>
      </w:r>
      <w:r w:rsidRPr="00473A73">
        <w:rPr>
          <w:rFonts w:ascii="Arial" w:hAnsi="Arial" w:cs="Arial"/>
          <w:bCs/>
          <w:szCs w:val="20"/>
        </w:rPr>
        <w:t>ob</w:t>
      </w:r>
      <w:r>
        <w:rPr>
          <w:rFonts w:ascii="Arial" w:hAnsi="Arial" w:cs="Arial"/>
          <w:bCs/>
          <w:szCs w:val="20"/>
        </w:rPr>
        <w:t xml:space="preserve">razca N-1 "Navodila </w:t>
      </w:r>
      <w:r w:rsidR="00F554C7">
        <w:rPr>
          <w:rFonts w:ascii="Arial" w:hAnsi="Arial" w:cs="Arial"/>
          <w:bCs/>
          <w:szCs w:val="20"/>
        </w:rPr>
        <w:t>ponudnikom"</w:t>
      </w:r>
    </w:p>
    <w:p w14:paraId="3EE3D2D2" w14:textId="1FA6D83D" w:rsidR="00CB5616" w:rsidRDefault="00CB5616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5EC25C86" w14:textId="30D4D44C" w:rsidR="00CB5616" w:rsidRDefault="00995E14" w:rsidP="00995E14">
      <w:pPr>
        <w:pStyle w:val="ListParagraph"/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95E14">
        <w:rPr>
          <w:rFonts w:ascii="Arial" w:hAnsi="Arial" w:cs="Arial"/>
          <w:b/>
          <w:bCs/>
          <w:szCs w:val="20"/>
        </w:rPr>
        <w:t>V</w:t>
      </w:r>
      <w:r w:rsidR="00CB5616" w:rsidRPr="00995E14">
        <w:rPr>
          <w:rFonts w:ascii="Arial" w:hAnsi="Arial" w:cs="Arial"/>
          <w:b/>
          <w:bCs/>
          <w:szCs w:val="20"/>
        </w:rPr>
        <w:t>elj</w:t>
      </w:r>
      <w:r w:rsidRPr="00995E14">
        <w:rPr>
          <w:rFonts w:ascii="Arial" w:hAnsi="Arial" w:cs="Arial"/>
          <w:b/>
          <w:bCs/>
          <w:szCs w:val="20"/>
        </w:rPr>
        <w:t>avna</w:t>
      </w:r>
      <w:r w:rsidR="00CB5616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licenca</w:t>
      </w:r>
      <w:r w:rsidR="00CB5616" w:rsidRPr="00CB5616">
        <w:rPr>
          <w:rFonts w:ascii="Arial" w:hAnsi="Arial" w:cs="Arial"/>
          <w:b/>
          <w:bCs/>
          <w:szCs w:val="20"/>
        </w:rPr>
        <w:t xml:space="preserve"> za varovanje ljudi</w:t>
      </w:r>
      <w:r>
        <w:rPr>
          <w:rFonts w:ascii="Arial" w:hAnsi="Arial" w:cs="Arial"/>
          <w:bCs/>
          <w:szCs w:val="20"/>
        </w:rPr>
        <w:t xml:space="preserve"> in premoženja  na podlagi Zakona o zasebnem varovanju (ter </w:t>
      </w:r>
      <w:r>
        <w:t>(</w:t>
      </w:r>
      <w:r w:rsidRPr="00995E14">
        <w:rPr>
          <w:rFonts w:ascii="Arial" w:hAnsi="Arial" w:cs="Arial"/>
          <w:bCs/>
          <w:szCs w:val="20"/>
        </w:rPr>
        <w:t>ZZasV-1, Uradni list RS, št. 17/11</w:t>
      </w:r>
      <w:r>
        <w:rPr>
          <w:rFonts w:ascii="Arial" w:hAnsi="Arial" w:cs="Arial"/>
          <w:bCs/>
          <w:szCs w:val="20"/>
        </w:rPr>
        <w:t>)</w:t>
      </w:r>
      <w:r w:rsidR="00CB5616">
        <w:rPr>
          <w:rFonts w:ascii="Arial" w:hAnsi="Arial" w:cs="Arial"/>
          <w:bCs/>
          <w:szCs w:val="20"/>
        </w:rPr>
        <w:t>.</w:t>
      </w:r>
    </w:p>
    <w:p w14:paraId="6FE126C5" w14:textId="77777777" w:rsidR="001D6D91" w:rsidRDefault="001D6D91" w:rsidP="001D6D91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65EBCAFE" w14:textId="45DE9636" w:rsidR="00995E14" w:rsidRPr="00995E14" w:rsidRDefault="00995E14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Četrto</w:t>
      </w:r>
      <w:r w:rsidRPr="00995E14">
        <w:rPr>
          <w:rFonts w:ascii="Arial" w:hAnsi="Arial" w:cs="Arial"/>
          <w:bCs/>
          <w:szCs w:val="20"/>
        </w:rPr>
        <w:t xml:space="preserve"> točko obr</w:t>
      </w:r>
      <w:r>
        <w:rPr>
          <w:rFonts w:ascii="Arial" w:hAnsi="Arial" w:cs="Arial"/>
          <w:bCs/>
          <w:szCs w:val="20"/>
        </w:rPr>
        <w:t>azca "P-2 Prijava" izpolni/jo,</w:t>
      </w:r>
      <w:r w:rsidRPr="00995E14">
        <w:rPr>
          <w:rFonts w:ascii="Arial" w:hAnsi="Arial" w:cs="Arial"/>
          <w:bCs/>
          <w:szCs w:val="20"/>
        </w:rPr>
        <w:t xml:space="preserve"> podpiše/jo</w:t>
      </w:r>
      <w:r>
        <w:rPr>
          <w:rFonts w:ascii="Arial" w:hAnsi="Arial" w:cs="Arial"/>
          <w:bCs/>
          <w:szCs w:val="20"/>
        </w:rPr>
        <w:t xml:space="preserve"> ter priloži/jo certifikat o licenci</w:t>
      </w:r>
      <w:r w:rsidRPr="00995E14">
        <w:rPr>
          <w:rFonts w:ascii="Arial" w:hAnsi="Arial" w:cs="Arial"/>
          <w:bCs/>
          <w:szCs w:val="20"/>
        </w:rPr>
        <w:t>:</w:t>
      </w:r>
    </w:p>
    <w:p w14:paraId="21D76F68" w14:textId="1D23629D" w:rsidR="00995E14" w:rsidRPr="00995E14" w:rsidRDefault="00C954B9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="00995E14" w:rsidRPr="00995E14">
        <w:rPr>
          <w:rFonts w:ascii="Arial" w:hAnsi="Arial" w:cs="Arial"/>
          <w:bCs/>
          <w:szCs w:val="20"/>
        </w:rPr>
        <w:t>ponudnik, če nastopa samostojno, zase;</w:t>
      </w:r>
    </w:p>
    <w:p w14:paraId="49208432" w14:textId="4BD9A782" w:rsidR="00995E14" w:rsidRDefault="00C954B9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="00995E14" w:rsidRPr="00995E14">
        <w:rPr>
          <w:rFonts w:ascii="Arial" w:hAnsi="Arial" w:cs="Arial"/>
          <w:bCs/>
          <w:szCs w:val="20"/>
        </w:rPr>
        <w:t>v primeru skupne ponudbe, vsak ponudnik/partner v skupni ponudbi.</w:t>
      </w:r>
    </w:p>
    <w:p w14:paraId="4CE965A0" w14:textId="536A0FA7" w:rsidR="001D6D91" w:rsidRPr="00852B29" w:rsidRDefault="001D6D91" w:rsidP="00852B29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AFAFC07" w14:textId="1D9F8626" w:rsidR="001D6D91" w:rsidRPr="001D6D91" w:rsidRDefault="001D6D91" w:rsidP="001D6D91">
      <w:pPr>
        <w:pStyle w:val="ListParagraph"/>
        <w:numPr>
          <w:ilvl w:val="0"/>
          <w:numId w:val="17"/>
        </w:numPr>
        <w:rPr>
          <w:rFonts w:ascii="Arial" w:hAnsi="Arial" w:cs="Arial"/>
          <w:b/>
          <w:bCs/>
          <w:szCs w:val="20"/>
        </w:rPr>
      </w:pPr>
      <w:r w:rsidRPr="001D6D91">
        <w:rPr>
          <w:rFonts w:ascii="Arial" w:hAnsi="Arial" w:cs="Arial"/>
          <w:b/>
          <w:bCs/>
          <w:szCs w:val="20"/>
        </w:rPr>
        <w:t>O</w:t>
      </w:r>
      <w:r>
        <w:rPr>
          <w:rFonts w:ascii="Arial" w:hAnsi="Arial" w:cs="Arial"/>
          <w:b/>
          <w:bCs/>
          <w:szCs w:val="20"/>
        </w:rPr>
        <w:t>stale zahteve naročnika</w:t>
      </w:r>
    </w:p>
    <w:p w14:paraId="163ADB8B" w14:textId="125CD54A" w:rsidR="001D6D91" w:rsidRPr="00C954B9" w:rsidRDefault="00C954B9" w:rsidP="00C954B9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Šesto točko </w:t>
      </w:r>
      <w:r w:rsidRPr="00C954B9">
        <w:rPr>
          <w:rFonts w:ascii="Arial" w:hAnsi="Arial" w:cs="Arial"/>
          <w:bCs/>
          <w:szCs w:val="20"/>
        </w:rPr>
        <w:t xml:space="preserve">obrazca "P-2 Prijava" izpolni/jo, podpiše/jo </w:t>
      </w:r>
      <w:r>
        <w:rPr>
          <w:rFonts w:ascii="Arial" w:hAnsi="Arial" w:cs="Arial"/>
          <w:bCs/>
          <w:szCs w:val="20"/>
        </w:rPr>
        <w:t xml:space="preserve">in v primeru točke b) </w:t>
      </w:r>
      <w:r w:rsidRPr="00C954B9">
        <w:rPr>
          <w:rFonts w:ascii="Arial" w:hAnsi="Arial" w:cs="Arial"/>
          <w:bCs/>
          <w:szCs w:val="20"/>
        </w:rPr>
        <w:t>priloži/jo pogodbo o sodelovanju oz. drug ustrezen dokument, ki opredeljuje njuno razmerje</w:t>
      </w:r>
      <w:r>
        <w:rPr>
          <w:rFonts w:ascii="Arial" w:hAnsi="Arial" w:cs="Arial"/>
          <w:bCs/>
          <w:szCs w:val="20"/>
        </w:rPr>
        <w:t>:</w:t>
      </w:r>
    </w:p>
    <w:p w14:paraId="1CF077C4" w14:textId="62AAC7FF" w:rsidR="00C954B9" w:rsidRPr="00C954B9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Pr="00C954B9">
        <w:rPr>
          <w:rFonts w:ascii="Arial" w:hAnsi="Arial" w:cs="Arial"/>
          <w:bCs/>
          <w:szCs w:val="20"/>
        </w:rPr>
        <w:t>ponudnik, če nastopa samostojno, zase;</w:t>
      </w:r>
    </w:p>
    <w:p w14:paraId="0FC0CF08" w14:textId="74571F9E" w:rsidR="00BD0E95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Pr="00C954B9">
        <w:rPr>
          <w:rFonts w:ascii="Arial" w:hAnsi="Arial" w:cs="Arial"/>
          <w:bCs/>
          <w:szCs w:val="20"/>
        </w:rPr>
        <w:t>v primeru skupne ponudbe, vsak ponudnik/partner v skupni ponudbi</w:t>
      </w:r>
    </w:p>
    <w:p w14:paraId="4D64E00B" w14:textId="77777777" w:rsidR="00C954B9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</w:p>
    <w:p w14:paraId="72D31CAD" w14:textId="77777777" w:rsidR="00AF4E60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8001096" w14:textId="77777777" w:rsidR="00417DBF" w:rsidRPr="00984C28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5890829" w14:textId="4674C8B3" w:rsidR="00F2508F" w:rsidRPr="00984C28" w:rsidRDefault="001D6D91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Sedmo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150AD32E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B544DB9" w14:textId="77777777" w:rsidR="0065763E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5763E">
        <w:rPr>
          <w:rFonts w:ascii="Arial" w:hAnsi="Arial" w:cs="Arial"/>
          <w:bCs/>
          <w:szCs w:val="20"/>
        </w:rPr>
        <w:t>;</w:t>
      </w:r>
    </w:p>
    <w:p w14:paraId="4C368D05" w14:textId="77777777" w:rsidR="003A0D6D" w:rsidRDefault="0065763E" w:rsidP="0065763E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>podizvajalci, ponudnik in podizvajalci vsak zase</w:t>
      </w:r>
    </w:p>
    <w:p w14:paraId="4494BEE0" w14:textId="41ECA442" w:rsidR="00A53339" w:rsidRDefault="00A5333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E6656B0" w14:textId="2EEDBFE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1E74BDE" w14:textId="5D95598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59889CD" w14:textId="2D2D005E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273DB75" w14:textId="281B7E6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1CD0BCF" w14:textId="60280241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9EB66CE" w14:textId="5DC5ADD4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03AA966E" w14:textId="2F010B27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615B26E" w14:textId="77777777" w:rsidR="00852B29" w:rsidRDefault="00852B2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D918F67" w14:textId="77D0A263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19F2A24F" w14:textId="3838761F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69185382" w14:textId="5CEEC966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FB12A4A" w14:textId="77777777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286F6D0" w14:textId="74DB48F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8EAF663" w14:textId="2C69382C" w:rsidR="00422909" w:rsidRPr="000C5444" w:rsidRDefault="00422909" w:rsidP="00C954B9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96B6A79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48E0684B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40DD1E5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013A376E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2066E107" w14:textId="77777777" w:rsidTr="005D5BB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16D2664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6A358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54437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57504891" w14:textId="77777777" w:rsidTr="005D5BB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D3845D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3E89ADD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F016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F23839" w:rsidRPr="00984C28" w14:paraId="435E2C48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CD4F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781FB77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098DCDF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944A84" w:rsidRPr="00984C28" w14:paraId="69CE952A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594C2" w14:textId="77777777" w:rsidR="00944A84" w:rsidRPr="00984C28" w:rsidRDefault="0065763E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32B89EB5" w14:textId="77777777" w:rsidR="00944A84" w:rsidRPr="00984C28" w:rsidRDefault="00944A84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AD637D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353D55AF" w14:textId="77777777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0D0CE3DC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28E14C3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5FBF4C43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8DD94DC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77A492B0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F9C50CF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AD5248A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2571D177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E7880A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5AD388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154EB16A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D7988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C0BD4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68582DCC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8EA7B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48224A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23B14AF3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1DECD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2D2356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41FBE8B1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5024C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861C63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781AA943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31DC5CD0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6DE15992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79363736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F11884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4F464A35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609AE300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699AD5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2B51CD66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36A6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154DAD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255AE137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19D1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C346FCA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2B1A31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73C9F22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2C26AC0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7EC3E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2DAB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0D347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2A5E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18E46BC6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229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DD9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80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EEE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14:paraId="68F3F7C2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5796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4AB7C200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A4FCC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4EF9">
              <w:rPr>
                <w:rFonts w:ascii="Arial" w:hAnsi="Arial" w:cs="Arial"/>
                <w:bCs/>
                <w:szCs w:val="20"/>
              </w:rPr>
            </w:r>
            <w:r w:rsidR="00064EF9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4EF9">
              <w:rPr>
                <w:rFonts w:ascii="Arial" w:hAnsi="Arial" w:cs="Arial"/>
                <w:bCs/>
                <w:szCs w:val="20"/>
              </w:rPr>
            </w:r>
            <w:r w:rsidR="00064EF9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7274C595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4CCEBDB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480D473" w14:textId="77777777" w:rsidR="0065763E" w:rsidRPr="00B92961" w:rsidRDefault="0065763E" w:rsidP="0065763E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B92961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14:paraId="1D6319D8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DE333AE" w14:textId="77777777" w:rsidR="0065763E" w:rsidRPr="001C4310" w:rsidRDefault="0065763E" w:rsidP="0065763E">
      <w:pPr>
        <w:suppressAutoHyphens w:val="0"/>
        <w:spacing w:after="120"/>
        <w:rPr>
          <w:rFonts w:ascii="Arial" w:hAnsi="Arial" w:cs="Arial"/>
          <w:szCs w:val="20"/>
        </w:rPr>
      </w:pPr>
      <w:r w:rsidRPr="001C4310">
        <w:rPr>
          <w:rFonts w:ascii="Arial" w:hAnsi="Arial" w:cs="Arial"/>
          <w:szCs w:val="20"/>
        </w:rPr>
        <w:t xml:space="preserve">Ponudnik nastopa s podizvajalci </w:t>
      </w:r>
      <w:r w:rsidRPr="001C4310">
        <w:rPr>
          <w:rFonts w:ascii="Arial" w:hAnsi="Arial" w:cs="Arial"/>
          <w:i/>
          <w:szCs w:val="20"/>
        </w:rPr>
        <w:t>(izberite ustrezen odgovor)</w:t>
      </w:r>
      <w:r w:rsidRPr="001C4310">
        <w:rPr>
          <w:rFonts w:ascii="Arial" w:hAnsi="Arial" w:cs="Arial"/>
          <w:szCs w:val="20"/>
        </w:rPr>
        <w:t>:</w:t>
      </w:r>
    </w:p>
    <w:p w14:paraId="10428D9B" w14:textId="77777777" w:rsidR="0065763E" w:rsidRPr="001C4310" w:rsidRDefault="0065763E" w:rsidP="0065763E">
      <w:pPr>
        <w:suppressAutoHyphens w:val="0"/>
        <w:rPr>
          <w:rFonts w:ascii="Arial" w:hAnsi="Arial" w:cs="Arial"/>
          <w:b/>
          <w:szCs w:val="20"/>
        </w:rPr>
      </w:pPr>
      <w:r w:rsidRPr="001C4310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064EF9">
        <w:rPr>
          <w:rFonts w:ascii="Arial" w:hAnsi="Arial" w:cs="Arial"/>
          <w:bCs/>
          <w:szCs w:val="20"/>
        </w:rPr>
      </w:r>
      <w:r w:rsidR="00064EF9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C4310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064EF9">
        <w:rPr>
          <w:rFonts w:ascii="Arial" w:hAnsi="Arial" w:cs="Arial"/>
          <w:bCs/>
          <w:szCs w:val="20"/>
        </w:rPr>
      </w:r>
      <w:r w:rsidR="00064EF9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643F1C4B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b/>
          <w:bCs/>
          <w:szCs w:val="20"/>
          <w:highlight w:val="yellow"/>
        </w:rPr>
      </w:pPr>
    </w:p>
    <w:p w14:paraId="642D50CC" w14:textId="77777777" w:rsidR="00174580" w:rsidRDefault="00174580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9817D00" w14:textId="77777777" w:rsidR="0065763E" w:rsidRPr="002B7025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55723A">
        <w:rPr>
          <w:rFonts w:ascii="Arial" w:hAnsi="Arial" w:cs="Arial"/>
          <w:szCs w:val="20"/>
        </w:rPr>
        <w:t xml:space="preserve">izvajalcev predložiti </w:t>
      </w:r>
      <w:r w:rsidR="0055723A" w:rsidRPr="002B7025">
        <w:rPr>
          <w:rFonts w:ascii="Arial" w:hAnsi="Arial" w:cs="Arial"/>
          <w:szCs w:val="20"/>
        </w:rPr>
        <w:t>izpolnjen</w:t>
      </w:r>
      <w:r w:rsidRPr="002B7025">
        <w:rPr>
          <w:rFonts w:ascii="Arial" w:hAnsi="Arial" w:cs="Arial"/>
          <w:szCs w:val="20"/>
        </w:rPr>
        <w:t xml:space="preserve"> </w:t>
      </w:r>
      <w:r w:rsidRPr="002B7025">
        <w:rPr>
          <w:rFonts w:ascii="Arial" w:hAnsi="Arial" w:cs="Arial"/>
          <w:b/>
          <w:szCs w:val="20"/>
        </w:rPr>
        <w:t>obrazec P-6 »</w:t>
      </w:r>
      <w:r w:rsidRPr="002B7025">
        <w:rPr>
          <w:rFonts w:ascii="Arial" w:hAnsi="Arial" w:cs="Arial"/>
          <w:b/>
          <w:color w:val="000000"/>
          <w:szCs w:val="20"/>
        </w:rPr>
        <w:t>Podatki o podizvajalcih</w:t>
      </w:r>
      <w:r w:rsidRPr="002B7025">
        <w:rPr>
          <w:rFonts w:ascii="Arial" w:hAnsi="Arial" w:cs="Arial"/>
          <w:b/>
          <w:szCs w:val="20"/>
        </w:rPr>
        <w:t>«</w:t>
      </w:r>
      <w:r w:rsidRPr="002B7025">
        <w:rPr>
          <w:rFonts w:ascii="Arial" w:hAnsi="Arial" w:cs="Arial"/>
          <w:szCs w:val="20"/>
        </w:rPr>
        <w:t>, v katerega mora navesti vse zahtevane podatke.</w:t>
      </w:r>
    </w:p>
    <w:p w14:paraId="37A52924" w14:textId="77777777" w:rsidR="0065763E" w:rsidRPr="002B7025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</w:p>
    <w:p w14:paraId="56281023" w14:textId="77777777" w:rsidR="0065763E" w:rsidRPr="002B7025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  <w:r w:rsidRPr="002B7025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55723A" w:rsidRPr="002B7025">
        <w:rPr>
          <w:rFonts w:ascii="Arial" w:hAnsi="Arial" w:cs="Arial"/>
          <w:bCs/>
          <w:szCs w:val="20"/>
        </w:rPr>
        <w:t>v ponudbi predložiti izpolnjeno</w:t>
      </w:r>
      <w:r w:rsidRPr="002B7025">
        <w:rPr>
          <w:rFonts w:ascii="Arial" w:hAnsi="Arial" w:cs="Arial"/>
          <w:bCs/>
          <w:szCs w:val="20"/>
        </w:rPr>
        <w:t xml:space="preserve"> Soglasje podizvajalca pod točko 2. v obrazcu P-6 </w:t>
      </w:r>
      <w:r w:rsidRPr="002B7025">
        <w:rPr>
          <w:rFonts w:ascii="Arial" w:hAnsi="Arial" w:cs="Arial"/>
          <w:szCs w:val="20"/>
        </w:rPr>
        <w:t>»</w:t>
      </w:r>
      <w:r w:rsidRPr="002B7025">
        <w:rPr>
          <w:rFonts w:ascii="Arial" w:hAnsi="Arial" w:cs="Arial"/>
          <w:color w:val="000000"/>
          <w:szCs w:val="20"/>
        </w:rPr>
        <w:t>Podatki o podizvajalcih</w:t>
      </w:r>
      <w:r w:rsidRPr="002B7025">
        <w:rPr>
          <w:rFonts w:ascii="Arial" w:hAnsi="Arial" w:cs="Arial"/>
          <w:szCs w:val="20"/>
        </w:rPr>
        <w:t>«</w:t>
      </w:r>
      <w:r w:rsidRPr="002B7025">
        <w:rPr>
          <w:rFonts w:ascii="Arial" w:hAnsi="Arial" w:cs="Arial"/>
          <w:bCs/>
          <w:szCs w:val="20"/>
        </w:rPr>
        <w:t>.</w:t>
      </w:r>
    </w:p>
    <w:p w14:paraId="59FFE22F" w14:textId="77777777" w:rsidR="0065763E" w:rsidRPr="002B7025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8950C40" w14:textId="77777777" w:rsidR="0065763E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Ponudniku oz. udeležencu v skupnem poslu, ki nastopa brez podizvajalcev, ni potrebno</w:t>
      </w:r>
      <w:r w:rsidRPr="00174580">
        <w:rPr>
          <w:rFonts w:ascii="Arial" w:hAnsi="Arial" w:cs="Arial"/>
          <w:szCs w:val="20"/>
        </w:rPr>
        <w:t xml:space="preserve"> predložiti obrazca P-6 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«.</w:t>
      </w:r>
    </w:p>
    <w:p w14:paraId="1903D1AA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28F152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2ACA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29E516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EA650F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D7DA8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8B988FC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C92D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E2537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5A82A1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F644B0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59EA002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16D58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AE7FB7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0A5DD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32C4E6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4B853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E5F3BE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689215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5D026ED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D720760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A91A6F9" w14:textId="77777777" w:rsidR="008247AE" w:rsidRPr="00BA53CC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0BF61AC" w14:textId="77777777" w:rsidR="0041244B" w:rsidRDefault="0041244B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0092325F" w14:textId="4B1CE5D4" w:rsidR="00CB5616" w:rsidRDefault="008247AE" w:rsidP="008247AE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 xml:space="preserve">3. </w:t>
      </w:r>
      <w:r>
        <w:rPr>
          <w:rFonts w:ascii="Arial" w:hAnsi="Arial" w:cs="Arial"/>
          <w:b/>
          <w:bCs/>
          <w:szCs w:val="20"/>
        </w:rPr>
        <w:t xml:space="preserve">REFERENCE </w:t>
      </w:r>
    </w:p>
    <w:p w14:paraId="2EA9C72A" w14:textId="77777777" w:rsidR="00CB5616" w:rsidRPr="00F7711B" w:rsidRDefault="00CB5616" w:rsidP="008247AE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098"/>
      </w:tblGrid>
      <w:tr w:rsidR="00CB5616" w:rsidRPr="002E2682" w14:paraId="7B39ABD9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1353" w14:textId="77777777" w:rsidR="00CB5616" w:rsidRPr="002E2682" w:rsidRDefault="00CB5616" w:rsidP="00CB5616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FC18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195BF8C0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  <w:p w14:paraId="786291A2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Prešernova cesta 25</w:t>
            </w:r>
          </w:p>
          <w:p w14:paraId="7879FF07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1000 Ljubljana</w:t>
            </w:r>
          </w:p>
        </w:tc>
      </w:tr>
      <w:tr w:rsidR="00CB5616" w:rsidRPr="002E2682" w14:paraId="60D0E19F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8ADB" w14:textId="77777777" w:rsidR="00CB5616" w:rsidRPr="002E2682" w:rsidRDefault="00CB5616" w:rsidP="00CB5616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EA79" w14:textId="77777777" w:rsidR="00CB5616" w:rsidRPr="00540BBC" w:rsidRDefault="00CB5616" w:rsidP="00CB5616">
            <w:pPr>
              <w:rPr>
                <w:rFonts w:ascii="Arial" w:hAnsi="Arial" w:cs="Arial"/>
                <w:b/>
                <w:color w:val="000000"/>
                <w:szCs w:val="20"/>
              </w:rPr>
            </w:pP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010/23 JN MZZ</w:t>
            </w:r>
          </w:p>
        </w:tc>
      </w:tr>
      <w:tr w:rsidR="00CB5616" w:rsidRPr="002E2682" w14:paraId="6797C458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D68" w14:textId="77777777" w:rsidR="00CB5616" w:rsidRPr="002E2682" w:rsidRDefault="00CB5616" w:rsidP="00CB5616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E729" w14:textId="77777777" w:rsidR="00CB5616" w:rsidRPr="00540BBC" w:rsidRDefault="00CB5616" w:rsidP="00CB5616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>Fizično in tehnično varovanje objektov Ministrstva za zunanje in evropske zadeve za obdobje 36 mesecev</w:t>
            </w:r>
          </w:p>
        </w:tc>
      </w:tr>
    </w:tbl>
    <w:p w14:paraId="44544381" w14:textId="777777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C60F821" w14:textId="2B5AF43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9F3791">
        <w:rPr>
          <w:rFonts w:ascii="Arial" w:hAnsi="Arial" w:cs="Arial"/>
          <w:bCs/>
          <w:szCs w:val="20"/>
        </w:rPr>
        <w:t>izpolnjevanje pogoja</w:t>
      </w:r>
      <w:r w:rsidRPr="009F3791">
        <w:rPr>
          <w:rFonts w:ascii="Arial" w:hAnsi="Arial" w:cs="Arial"/>
          <w:szCs w:val="20"/>
        </w:rPr>
        <w:t xml:space="preserve"> iz točke </w:t>
      </w:r>
      <w:r>
        <w:rPr>
          <w:rFonts w:ascii="Arial" w:hAnsi="Arial" w:cs="Arial"/>
          <w:szCs w:val="20"/>
        </w:rPr>
        <w:t>9.</w:t>
      </w:r>
      <w:r w:rsidR="00C90BFD">
        <w:rPr>
          <w:rFonts w:ascii="Arial" w:hAnsi="Arial" w:cs="Arial"/>
          <w:szCs w:val="20"/>
        </w:rPr>
        <w:t>3</w:t>
      </w:r>
      <w:r>
        <w:rPr>
          <w:rFonts w:ascii="Arial" w:hAnsi="Arial" w:cs="Arial"/>
          <w:szCs w:val="20"/>
        </w:rPr>
        <w:t>.</w:t>
      </w:r>
      <w:r w:rsidR="00C90BFD">
        <w:rPr>
          <w:rFonts w:ascii="Arial" w:hAnsi="Arial" w:cs="Arial"/>
          <w:szCs w:val="20"/>
        </w:rPr>
        <w:t>6</w:t>
      </w:r>
      <w:r>
        <w:rPr>
          <w:rFonts w:ascii="Arial" w:hAnsi="Arial" w:cs="Arial"/>
          <w:szCs w:val="20"/>
        </w:rPr>
        <w:t xml:space="preserve">. </w:t>
      </w:r>
      <w:r w:rsidRPr="009F3791">
        <w:rPr>
          <w:rFonts w:ascii="Arial" w:hAnsi="Arial" w:cs="Arial"/>
          <w:szCs w:val="20"/>
        </w:rPr>
        <w:t>obrazca N-1 "Navodila ponudnikom".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2719F7EA" w14:textId="7D39928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4B77008" w14:textId="0423B9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98EAB46" w14:textId="127427BC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0D252440" w14:textId="3AEA7D09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0CB83E8" w14:textId="0CD851A6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1C0FD08" w14:textId="277C8690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F43128F" w14:textId="027F8740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1746695" w14:textId="465C4D35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E0ABFAC" w14:textId="77777777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1D623F2" w14:textId="75BB9F4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9DA6473" w14:textId="73A8EF84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2F98308" w14:textId="2E5BDCD6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533D09E" w14:textId="6EEE93A6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1A33D2B" w14:textId="7EA9EF8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8564510" w14:textId="7BD4AF4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9556574" w14:textId="3384AFA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04529875" w14:textId="6728A33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D0B360D" w14:textId="6DB09D5B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B919363" w14:textId="0DF7F15B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F2E9D3" w14:textId="33B7F81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3B57D12" w14:textId="00B93C6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D4F14A8" w14:textId="1A1B91FF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EBCA1C1" w14:textId="2B7D43DC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FA12905" w14:textId="0085E8E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C43E92A" w14:textId="68E333B4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F436EE8" w14:textId="76DC433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0C62EF" w14:textId="29FB8BA0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2283CC9" w14:textId="07B30D10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08DD13" w14:textId="5729EACA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E2129D6" w14:textId="0A5FFAE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F295320" w14:textId="2905E9F5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2ED21C3" w14:textId="05C7189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207F6EF" w14:textId="285BAFA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06F4C0C" w14:textId="777777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912B456" w14:textId="18F816DF" w:rsidR="008247AE" w:rsidRPr="00F7711B" w:rsidRDefault="008247AE" w:rsidP="008247AE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5103"/>
      </w:tblGrid>
      <w:tr w:rsidR="008247AE" w:rsidRPr="002E2682" w14:paraId="2C1ED31B" w14:textId="77777777" w:rsidTr="002B702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81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717"/>
              <w:gridCol w:w="7098"/>
            </w:tblGrid>
            <w:tr w:rsidR="008F38CA" w:rsidRPr="002E2682" w14:paraId="6BD9F984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0E82B4" w14:textId="77777777" w:rsidR="008F38CA" w:rsidRPr="002E2682" w:rsidRDefault="008F38CA" w:rsidP="008F38CA">
                  <w:pPr>
                    <w:pStyle w:val="Title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2682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Naročnik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B91001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REPUBLIKA SLOVENIJA</w:t>
                  </w:r>
                </w:p>
                <w:p w14:paraId="3CA7BD52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Ministrstvo za zunanje in evropske zadeve</w:t>
                  </w:r>
                </w:p>
                <w:p w14:paraId="0A16CD28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Prešernova cesta 25</w:t>
                  </w:r>
                </w:p>
                <w:p w14:paraId="27C92D42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1000 Ljubljana</w:t>
                  </w:r>
                </w:p>
              </w:tc>
            </w:tr>
            <w:tr w:rsidR="008F38CA" w:rsidRPr="002E2682" w14:paraId="63FA5645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46342B" w14:textId="77777777" w:rsidR="008F38CA" w:rsidRPr="002E2682" w:rsidRDefault="008F38CA" w:rsidP="008F38CA">
                  <w:pPr>
                    <w:pStyle w:val="Title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2682">
                    <w:rPr>
                      <w:rFonts w:ascii="Arial" w:hAnsi="Arial" w:cs="Arial"/>
                      <w:sz w:val="20"/>
                      <w:szCs w:val="20"/>
                    </w:rPr>
                    <w:t>Oznaka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javnega naročila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C08CC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010/23 JN MZZ</w:t>
                  </w:r>
                </w:p>
              </w:tc>
            </w:tr>
            <w:tr w:rsidR="008F38CA" w:rsidRPr="002E2682" w14:paraId="572D6DA2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CC7EF1" w14:textId="77777777" w:rsidR="008F38CA" w:rsidRPr="002E2682" w:rsidRDefault="008F38CA" w:rsidP="008F38CA">
                  <w:pPr>
                    <w:pStyle w:val="Header"/>
                    <w:keepNext/>
                    <w:keepLines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6F1183">
                    <w:rPr>
                      <w:rFonts w:ascii="Arial" w:hAnsi="Arial" w:cs="Arial"/>
                      <w:b/>
                      <w:bCs/>
                      <w:szCs w:val="20"/>
                      <w:lang w:eastAsia="ar-SA"/>
                    </w:rPr>
                    <w:t>Predmet javnega naročila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2EB047" w14:textId="77777777" w:rsidR="008F38CA" w:rsidRPr="002B7025" w:rsidRDefault="008F38CA" w:rsidP="008F38CA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Fizično in tehnično varovanje objektov Ministrstva za zunanje in evropske zadeve za obdobje 36 mesecev</w:t>
                  </w:r>
                </w:p>
              </w:tc>
            </w:tr>
          </w:tbl>
          <w:p w14:paraId="0848BF4A" w14:textId="77777777" w:rsidR="008F38CA" w:rsidRDefault="008F38CA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1C362BAC" w14:textId="77777777" w:rsidR="008247AE" w:rsidRDefault="008247AE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  <w:p w14:paraId="3C0F2582" w14:textId="47D39CE0" w:rsidR="008F38CA" w:rsidRPr="002E2682" w:rsidRDefault="008F38CA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8247AE" w:rsidRPr="002E2682" w14:paraId="0765E538" w14:textId="77777777" w:rsidTr="002B702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559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9632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3DBD347F" w14:textId="77777777" w:rsidTr="00540BB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3BC8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876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14:paraId="16B1CAC9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48F7A15" w14:textId="77777777" w:rsidTr="00540BBC">
        <w:trPr>
          <w:trHeight w:val="3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BDD0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797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7EF58A5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361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D294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2615EB1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ACD2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04D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5FA57EE6" w14:textId="77777777" w:rsidTr="00540BBC">
        <w:trPr>
          <w:trHeight w:val="117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F591" w14:textId="4FFB67DE" w:rsidR="00820BB6" w:rsidRDefault="00820BB6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ACC7CE5" w14:textId="36FE79C7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5B92A0FB" w14:textId="12347E80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02E5BEFC" w14:textId="77777777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F56DB73" w14:textId="2C347E14" w:rsidR="008247AE" w:rsidRDefault="008247AE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</w:t>
            </w:r>
            <w:r w:rsidR="00820BB6">
              <w:rPr>
                <w:rFonts w:ascii="Arial" w:hAnsi="Arial" w:cs="Arial"/>
                <w:b/>
                <w:bCs/>
                <w:szCs w:val="20"/>
              </w:rPr>
              <w:t xml:space="preserve">oz. ustrezne zaposlitve </w:t>
            </w: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  <w:p w14:paraId="4B49C983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1CBBDA5A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5B3872B4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3C7A5FED" w14:textId="2B4D9ACD" w:rsidR="00820BB6" w:rsidRPr="002E2682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6B5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540BBC" w:rsidRPr="002E2682" w14:paraId="09ADE0C7" w14:textId="77777777" w:rsidTr="00540BBC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F5C" w14:textId="61A34B07" w:rsidR="00540BBC" w:rsidRPr="00540BBC" w:rsidRDefault="00540BBC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>Skupna vrednost posla v EUR brez DDV v spodaj navedenem časovnem obdobju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B914" w14:textId="547504C4" w:rsidR="00540BBC" w:rsidRPr="002E2682" w:rsidRDefault="00540BBC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EE2B129" w14:textId="77777777" w:rsidTr="00540BBC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577" w14:textId="77777777" w:rsidR="008247AE" w:rsidRPr="001C5287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60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44C783DC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6D61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2E7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14:paraId="69488864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14:paraId="1EA54151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715DE0" w:rsidRPr="002E2682" w14:paraId="30ECAB8D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4152" w14:textId="77777777" w:rsidR="004C1EA0" w:rsidRDefault="004C1EA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6CDF0EA" w14:textId="44D3D0BA" w:rsidR="00715DE0" w:rsidRPr="00715DE0" w:rsidRDefault="00715DE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715DE0">
              <w:rPr>
                <w:rFonts w:ascii="Arial" w:hAnsi="Arial" w:cs="Arial"/>
                <w:b/>
                <w:bCs/>
                <w:szCs w:val="20"/>
              </w:rPr>
              <w:t>Žig in podpis potrjevalca reference</w:t>
            </w:r>
            <w:r w:rsidRPr="00715DE0">
              <w:rPr>
                <w:rFonts w:ascii="Arial" w:hAnsi="Arial" w:cs="Arial"/>
                <w:b/>
                <w:bCs/>
                <w:szCs w:val="20"/>
              </w:rPr>
              <w:tab/>
            </w:r>
          </w:p>
          <w:p w14:paraId="55A044A8" w14:textId="77777777" w:rsidR="00715DE0" w:rsidRPr="00715DE0" w:rsidRDefault="00715DE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EA3AA21" w14:textId="1587ADD2" w:rsidR="00715DE0" w:rsidRPr="002E2682" w:rsidRDefault="00715DE0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A2CE" w14:textId="77777777" w:rsidR="00715DE0" w:rsidRPr="002E2682" w:rsidRDefault="00715DE0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</w:tbl>
    <w:p w14:paraId="0F2B1526" w14:textId="7E6A2CC0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3D161131" w14:textId="77777777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24BFEAB5" w14:textId="77777777" w:rsidR="008247AE" w:rsidRPr="002E2682" w:rsidRDefault="008247AE" w:rsidP="008247AE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19BD8F9" w14:textId="77777777" w:rsidR="008247AE" w:rsidRPr="002E2682" w:rsidRDefault="008247AE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02DFC3A5" w14:textId="77777777" w:rsidR="008247AE" w:rsidRPr="002E2682" w:rsidRDefault="008247AE" w:rsidP="008247AE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14:paraId="5D6135BB" w14:textId="77777777" w:rsidR="008247AE" w:rsidRPr="002E2682" w:rsidRDefault="008247AE" w:rsidP="008247AE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14:paraId="5055A9AF" w14:textId="77777777" w:rsidR="008F38CA" w:rsidRDefault="008247AE" w:rsidP="008247AE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>
        <w:rPr>
          <w:rFonts w:ascii="Arial" w:hAnsi="Arial" w:cs="Arial"/>
          <w:bCs/>
          <w:color w:val="000000"/>
          <w:szCs w:val="20"/>
        </w:rPr>
        <w:tab/>
        <w:t>________________________________</w:t>
      </w:r>
    </w:p>
    <w:p w14:paraId="1E28D16F" w14:textId="4B6A815E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300FFCAA" w14:textId="712CC422" w:rsidR="008F38CA" w:rsidRPr="008F38CA" w:rsidRDefault="00CB5616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bCs/>
          <w:szCs w:val="20"/>
        </w:rPr>
        <w:t>4</w:t>
      </w:r>
      <w:r w:rsidR="008F38CA">
        <w:rPr>
          <w:rFonts w:ascii="Arial" w:hAnsi="Arial" w:cs="Arial"/>
          <w:b/>
          <w:bCs/>
          <w:szCs w:val="20"/>
        </w:rPr>
        <w:t xml:space="preserve">. </w:t>
      </w:r>
      <w:r w:rsidR="008F38CA" w:rsidRPr="008F38CA">
        <w:rPr>
          <w:rFonts w:ascii="Arial" w:hAnsi="Arial" w:cs="Arial"/>
          <w:bCs/>
          <w:szCs w:val="20"/>
        </w:rPr>
        <w:t>Ponudnik/partner _________________ ima, na podlagi Zakona o zasebnem varovanju (ZZasV-1, Uradni list RS, št. 17/11), veljavno Licenco za varovanje ljudi in premoženja.</w:t>
      </w:r>
    </w:p>
    <w:p w14:paraId="705CC4D8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</w:p>
    <w:p w14:paraId="31F8906D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Prilagamo kopijo Certifikata o licenci, ki ga je izdalo Ministrstvo za notranje zadeve, št. ________ z dne ________.</w:t>
      </w:r>
    </w:p>
    <w:p w14:paraId="0C711F48" w14:textId="4939A598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6AC9C38D" w14:textId="5D610E09" w:rsidR="008F38CA" w:rsidRPr="008F38CA" w:rsidRDefault="004C1EA0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5</w:t>
      </w:r>
      <w:r w:rsidR="008F38CA">
        <w:rPr>
          <w:rFonts w:ascii="Arial" w:hAnsi="Arial" w:cs="Arial"/>
          <w:b/>
          <w:bCs/>
          <w:szCs w:val="20"/>
        </w:rPr>
        <w:t xml:space="preserve">. </w:t>
      </w:r>
      <w:r w:rsidR="008F38CA" w:rsidRPr="008F38CA">
        <w:rPr>
          <w:rFonts w:ascii="Arial" w:hAnsi="Arial" w:cs="Arial"/>
          <w:b/>
          <w:bCs/>
          <w:szCs w:val="20"/>
        </w:rPr>
        <w:t>OSTALE ZAHTEVE NAROČNIKA</w:t>
      </w:r>
    </w:p>
    <w:p w14:paraId="595FF37A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510C87E1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Ponudnik zagotavlja (ustrezno obkroži):</w:t>
      </w:r>
    </w:p>
    <w:p w14:paraId="68C5A68A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a)</w:t>
      </w:r>
      <w:r w:rsidRPr="008F38CA">
        <w:rPr>
          <w:rFonts w:ascii="Arial" w:hAnsi="Arial" w:cs="Arial"/>
          <w:bCs/>
          <w:szCs w:val="20"/>
        </w:rPr>
        <w:tab/>
        <w:t>lastni varnostno nadzorni center</w:t>
      </w:r>
    </w:p>
    <w:p w14:paraId="0192FA3E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b)</w:t>
      </w:r>
      <w:r w:rsidRPr="008F38CA">
        <w:rPr>
          <w:rFonts w:ascii="Arial" w:hAnsi="Arial" w:cs="Arial"/>
          <w:bCs/>
          <w:szCs w:val="20"/>
        </w:rPr>
        <w:tab/>
        <w:t>najeti varnostno nadzorni center</w:t>
      </w:r>
    </w:p>
    <w:p w14:paraId="7E96C488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</w:p>
    <w:p w14:paraId="755727E4" w14:textId="78FE9575" w:rsidR="005E4017" w:rsidRPr="008247AE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8F38CA">
        <w:rPr>
          <w:rFonts w:ascii="Arial" w:hAnsi="Arial" w:cs="Arial"/>
          <w:bCs/>
          <w:szCs w:val="20"/>
        </w:rPr>
        <w:t>V primeru, če ponudnik zagotavlja najeti varnostno nadzorni center priloži pogodbo o sodelovanju oz. drug ustrezen dokument, ki opredeljuje njuno razmerje.</w:t>
      </w:r>
      <w:r w:rsidRPr="008F38CA">
        <w:rPr>
          <w:rFonts w:ascii="Arial" w:hAnsi="Arial" w:cs="Arial"/>
          <w:b/>
          <w:bCs/>
          <w:szCs w:val="20"/>
        </w:rPr>
        <w:t xml:space="preserve"> </w:t>
      </w:r>
      <w:r w:rsidR="002E2682">
        <w:rPr>
          <w:rFonts w:ascii="Arial" w:hAnsi="Arial" w:cs="Arial"/>
          <w:b/>
          <w:bCs/>
          <w:szCs w:val="20"/>
        </w:rPr>
        <w:br w:type="page"/>
      </w:r>
    </w:p>
    <w:p w14:paraId="2BA24852" w14:textId="3486E407" w:rsidR="00FC403A" w:rsidRPr="00984C28" w:rsidRDefault="00CB5616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7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14:paraId="0BBD3A40" w14:textId="77777777" w:rsidR="00FC403A" w:rsidRPr="00984C28" w:rsidRDefault="00FC403A" w:rsidP="000C5444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14:paraId="75704F29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099D4A6" w14:textId="77777777" w:rsidR="00811EE7" w:rsidRPr="004174E6" w:rsidRDefault="00FC403A" w:rsidP="000C544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 xml:space="preserve">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587FCEC7" w14:textId="771F9B04" w:rsidR="00487C00" w:rsidRDefault="00487C00" w:rsidP="00540BBC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="00D61335" w:rsidRPr="00D61335">
        <w:rPr>
          <w:rFonts w:ascii="Arial" w:hAnsi="Arial" w:cs="Arial"/>
          <w:szCs w:val="20"/>
        </w:rPr>
        <w:t>Uradni list RS, št. 91/15, 14/18, 12</w:t>
      </w:r>
      <w:r w:rsidR="00540BBC">
        <w:rPr>
          <w:rFonts w:ascii="Arial" w:hAnsi="Arial" w:cs="Arial"/>
          <w:szCs w:val="20"/>
        </w:rPr>
        <w:t xml:space="preserve">1/21, 10/22, 74/22 – </w:t>
      </w:r>
      <w:proofErr w:type="spellStart"/>
      <w:r w:rsidR="00540BBC">
        <w:rPr>
          <w:rFonts w:ascii="Arial" w:hAnsi="Arial" w:cs="Arial"/>
          <w:szCs w:val="20"/>
        </w:rPr>
        <w:t>odl</w:t>
      </w:r>
      <w:proofErr w:type="spellEnd"/>
      <w:r w:rsidR="00540BBC">
        <w:rPr>
          <w:rFonts w:ascii="Arial" w:hAnsi="Arial" w:cs="Arial"/>
          <w:szCs w:val="20"/>
        </w:rPr>
        <w:t xml:space="preserve">. US, </w:t>
      </w:r>
      <w:r w:rsidR="00D61335" w:rsidRPr="00D61335">
        <w:rPr>
          <w:rFonts w:ascii="Arial" w:hAnsi="Arial" w:cs="Arial"/>
          <w:szCs w:val="20"/>
        </w:rPr>
        <w:t xml:space="preserve">100/22 </w:t>
      </w:r>
      <w:r w:rsidR="00540BBC">
        <w:rPr>
          <w:rFonts w:ascii="Arial" w:hAnsi="Arial" w:cs="Arial"/>
          <w:szCs w:val="20"/>
        </w:rPr>
        <w:t>–</w:t>
      </w:r>
      <w:r w:rsidR="00D61335" w:rsidRPr="00D61335">
        <w:rPr>
          <w:rFonts w:ascii="Arial" w:hAnsi="Arial" w:cs="Arial"/>
          <w:szCs w:val="20"/>
        </w:rPr>
        <w:t xml:space="preserve"> ZNUZSZS</w:t>
      </w:r>
      <w:r w:rsidR="00540BBC">
        <w:rPr>
          <w:rFonts w:ascii="Arial" w:hAnsi="Arial" w:cs="Arial"/>
          <w:szCs w:val="20"/>
        </w:rPr>
        <w:t xml:space="preserve"> in </w:t>
      </w:r>
      <w:proofErr w:type="spellStart"/>
      <w:r w:rsidR="00540BBC" w:rsidRPr="00540BBC">
        <w:rPr>
          <w:rFonts w:ascii="Arial" w:hAnsi="Arial" w:cs="Arial"/>
          <w:szCs w:val="20"/>
        </w:rPr>
        <w:t>in</w:t>
      </w:r>
      <w:proofErr w:type="spellEnd"/>
      <w:r w:rsidR="00540BBC" w:rsidRPr="00540BBC">
        <w:rPr>
          <w:rFonts w:ascii="Arial" w:hAnsi="Arial" w:cs="Arial"/>
          <w:szCs w:val="20"/>
        </w:rPr>
        <w:t xml:space="preserve"> 28/23</w:t>
      </w:r>
      <w:r w:rsidRPr="00540BBC">
        <w:rPr>
          <w:rFonts w:ascii="Arial" w:hAnsi="Arial" w:cs="Arial"/>
          <w:szCs w:val="20"/>
        </w:rPr>
        <w:t>)</w:t>
      </w:r>
      <w:r w:rsidRPr="00984C28">
        <w:rPr>
          <w:rFonts w:ascii="Arial" w:hAnsi="Arial" w:cs="Arial"/>
          <w:szCs w:val="20"/>
        </w:rPr>
        <w:t xml:space="preserve">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4174E6">
        <w:rPr>
          <w:rFonts w:ascii="Arial" w:hAnsi="Arial" w:cs="Arial"/>
          <w:szCs w:val="20"/>
        </w:rPr>
        <w:t>je</w:t>
      </w:r>
      <w:r w:rsidR="003E1E2F">
        <w:rPr>
          <w:rFonts w:ascii="Arial" w:hAnsi="Arial" w:cs="Arial"/>
          <w:szCs w:val="20"/>
        </w:rPr>
        <w:t xml:space="preserve"> </w:t>
      </w:r>
      <w:r w:rsidR="00540BBC" w:rsidRPr="00540BBC">
        <w:rPr>
          <w:rFonts w:ascii="Arial" w:hAnsi="Arial" w:cs="Arial"/>
          <w:szCs w:val="20"/>
        </w:rPr>
        <w:t>Fizično in tehnično varovanje objektov Ministrstva za zunanje in evropske zadeve za obdobje 36 mesecev</w:t>
      </w:r>
      <w:r w:rsidRPr="00E66A0B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697015" w:rsidRPr="00984C28">
        <w:rPr>
          <w:rFonts w:ascii="Arial" w:hAnsi="Arial" w:cs="Arial"/>
          <w:szCs w:val="20"/>
        </w:rPr>
        <w:t>0</w:t>
      </w:r>
      <w:r w:rsidR="00540BBC">
        <w:rPr>
          <w:rFonts w:ascii="Arial" w:hAnsi="Arial" w:cs="Arial"/>
          <w:szCs w:val="20"/>
        </w:rPr>
        <w:t>10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540BBC">
        <w:rPr>
          <w:rFonts w:ascii="Arial" w:hAnsi="Arial" w:cs="Arial"/>
          <w:szCs w:val="20"/>
        </w:rPr>
        <w:t>3</w:t>
      </w:r>
      <w:r w:rsidRPr="00984C28">
        <w:rPr>
          <w:rFonts w:ascii="Arial" w:hAnsi="Arial" w:cs="Arial"/>
          <w:szCs w:val="20"/>
        </w:rPr>
        <w:t xml:space="preserve"> JN MZ</w:t>
      </w:r>
      <w:r w:rsidR="00FD53E6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14:paraId="7F3C49FF" w14:textId="77777777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bomo za pravno osebo, partnerja/e oz. podizvajalca/e takoj, ko bomo seznanjeni, da smo izbrani kot najugodnejši ponudnik pričeli s postopkom varnostnega preverjanja in pridobivanjem dovoljenje za dostop do tajnih podatkov (</w:t>
      </w:r>
      <w:proofErr w:type="spellStart"/>
      <w:r w:rsidRPr="002B7025">
        <w:rPr>
          <w:rFonts w:ascii="Arial" w:hAnsi="Arial" w:cs="Arial"/>
          <w:szCs w:val="20"/>
        </w:rPr>
        <w:t>Facility</w:t>
      </w:r>
      <w:proofErr w:type="spellEnd"/>
      <w:r w:rsidRPr="002B7025">
        <w:rPr>
          <w:rFonts w:ascii="Arial" w:hAnsi="Arial" w:cs="Arial"/>
          <w:szCs w:val="20"/>
        </w:rPr>
        <w:t xml:space="preserve"> </w:t>
      </w:r>
      <w:proofErr w:type="spellStart"/>
      <w:r w:rsidRPr="002B7025">
        <w:rPr>
          <w:rFonts w:ascii="Arial" w:hAnsi="Arial" w:cs="Arial"/>
          <w:szCs w:val="20"/>
        </w:rPr>
        <w:t>Security</w:t>
      </w:r>
      <w:proofErr w:type="spellEnd"/>
      <w:r w:rsidRPr="002B7025">
        <w:rPr>
          <w:rFonts w:ascii="Arial" w:hAnsi="Arial" w:cs="Arial"/>
          <w:szCs w:val="20"/>
        </w:rPr>
        <w:t xml:space="preserve"> </w:t>
      </w:r>
      <w:proofErr w:type="spellStart"/>
      <w:r w:rsidRPr="002B7025">
        <w:rPr>
          <w:rFonts w:ascii="Arial" w:hAnsi="Arial" w:cs="Arial"/>
          <w:szCs w:val="20"/>
        </w:rPr>
        <w:t>Clearance</w:t>
      </w:r>
      <w:proofErr w:type="spellEnd"/>
      <w:r w:rsidRPr="002B7025">
        <w:rPr>
          <w:rFonts w:ascii="Arial" w:hAnsi="Arial" w:cs="Arial"/>
          <w:szCs w:val="20"/>
        </w:rPr>
        <w:t xml:space="preserve"> – FSC) na podlagi zakonodaje o varovanju tajnih podatkov do stopnje najmanj ZAUPNO;</w:t>
      </w:r>
    </w:p>
    <w:p w14:paraId="46EFB9E4" w14:textId="77777777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 xml:space="preserve">bomo za vse osebe, ki bodo pri izvajanju storitev po službeni dolžnosti imele dostop do tajnih podatkov takoj, ko bomo seznanjeni, da smo izbrani kot najugodnejši ponudnik, pričeli s postopkom varnostnega preverjanja in pridobivanjem dovoljenje za dostop do tajnih podatkov (Personal </w:t>
      </w:r>
      <w:proofErr w:type="spellStart"/>
      <w:r w:rsidRPr="002B7025">
        <w:rPr>
          <w:rFonts w:ascii="Arial" w:hAnsi="Arial" w:cs="Arial"/>
          <w:szCs w:val="20"/>
        </w:rPr>
        <w:t>Security</w:t>
      </w:r>
      <w:proofErr w:type="spellEnd"/>
      <w:r w:rsidRPr="002B7025">
        <w:rPr>
          <w:rFonts w:ascii="Arial" w:hAnsi="Arial" w:cs="Arial"/>
          <w:szCs w:val="20"/>
        </w:rPr>
        <w:t xml:space="preserve"> </w:t>
      </w:r>
      <w:proofErr w:type="spellStart"/>
      <w:r w:rsidRPr="002B7025">
        <w:rPr>
          <w:rFonts w:ascii="Arial" w:hAnsi="Arial" w:cs="Arial"/>
          <w:szCs w:val="20"/>
        </w:rPr>
        <w:t>Clearance</w:t>
      </w:r>
      <w:proofErr w:type="spellEnd"/>
      <w:r w:rsidRPr="002B7025">
        <w:rPr>
          <w:rFonts w:ascii="Arial" w:hAnsi="Arial" w:cs="Arial"/>
          <w:szCs w:val="20"/>
        </w:rPr>
        <w:t xml:space="preserve"> - PSC) na podlagi zakonodaje o varovanju tajnih podatkov najmanj stopnje tajnosti ZAUPNO;</w:t>
      </w:r>
    </w:p>
    <w:p w14:paraId="03B1525D" w14:textId="49A8ABB5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 xml:space="preserve">da bomo </w:t>
      </w:r>
      <w:r w:rsidR="00083E8C">
        <w:rPr>
          <w:rFonts w:ascii="Arial" w:hAnsi="Arial" w:cs="Arial"/>
          <w:szCs w:val="20"/>
        </w:rPr>
        <w:t>za varnostnika receptorja, ki je</w:t>
      </w:r>
      <w:r w:rsidRPr="002B7025">
        <w:rPr>
          <w:rFonts w:ascii="Arial" w:hAnsi="Arial" w:cs="Arial"/>
          <w:szCs w:val="20"/>
        </w:rPr>
        <w:t xml:space="preserve"> naveden v obrazcu P-2</w:t>
      </w:r>
      <w:r w:rsidR="008D5B79" w:rsidRPr="002B7025">
        <w:rPr>
          <w:rFonts w:ascii="Arial" w:hAnsi="Arial" w:cs="Arial"/>
          <w:szCs w:val="20"/>
        </w:rPr>
        <w:t>.1</w:t>
      </w:r>
      <w:r w:rsidR="00083E8C">
        <w:rPr>
          <w:rFonts w:ascii="Arial" w:hAnsi="Arial" w:cs="Arial"/>
          <w:szCs w:val="20"/>
        </w:rPr>
        <w:t xml:space="preserve"> Seznam kadrov, pod </w:t>
      </w:r>
      <w:r w:rsidR="00083E8C" w:rsidRPr="00083E8C">
        <w:rPr>
          <w:rFonts w:ascii="Arial" w:hAnsi="Arial" w:cs="Arial"/>
          <w:szCs w:val="20"/>
          <w:highlight w:val="yellow"/>
        </w:rPr>
        <w:t>zaporedno</w:t>
      </w:r>
      <w:r w:rsidRPr="00083E8C">
        <w:rPr>
          <w:rFonts w:ascii="Arial" w:hAnsi="Arial" w:cs="Arial"/>
          <w:szCs w:val="20"/>
          <w:highlight w:val="yellow"/>
        </w:rPr>
        <w:t xml:space="preserve"> številk</w:t>
      </w:r>
      <w:r w:rsidR="00083E8C" w:rsidRPr="00083E8C">
        <w:rPr>
          <w:rFonts w:ascii="Arial" w:hAnsi="Arial" w:cs="Arial"/>
          <w:szCs w:val="20"/>
          <w:highlight w:val="yellow"/>
        </w:rPr>
        <w:t>o</w:t>
      </w:r>
      <w:r w:rsidRPr="00083E8C">
        <w:rPr>
          <w:rFonts w:ascii="Arial" w:hAnsi="Arial" w:cs="Arial"/>
          <w:szCs w:val="20"/>
          <w:highlight w:val="yellow"/>
        </w:rPr>
        <w:t xml:space="preserve"> 1</w:t>
      </w:r>
      <w:r w:rsidRPr="00197986">
        <w:rPr>
          <w:rFonts w:ascii="Arial" w:hAnsi="Arial" w:cs="Arial"/>
          <w:b/>
          <w:szCs w:val="20"/>
          <w:highlight w:val="yellow"/>
        </w:rPr>
        <w:t>,</w:t>
      </w:r>
      <w:r w:rsidRPr="002B7025">
        <w:rPr>
          <w:rFonts w:ascii="Arial" w:hAnsi="Arial" w:cs="Arial"/>
          <w:szCs w:val="20"/>
        </w:rPr>
        <w:t xml:space="preserve"> najkasneje ob podpisu pogodbe, predložili veljavn</w:t>
      </w:r>
      <w:r w:rsidR="00083E8C">
        <w:rPr>
          <w:rFonts w:ascii="Arial" w:hAnsi="Arial" w:cs="Arial"/>
          <w:szCs w:val="20"/>
        </w:rPr>
        <w:t>o</w:t>
      </w:r>
      <w:r w:rsidRPr="002B7025">
        <w:rPr>
          <w:rFonts w:ascii="Arial" w:hAnsi="Arial" w:cs="Arial"/>
          <w:szCs w:val="20"/>
        </w:rPr>
        <w:t xml:space="preserve"> potrdil</w:t>
      </w:r>
      <w:r w:rsidR="00083E8C">
        <w:rPr>
          <w:rFonts w:ascii="Arial" w:hAnsi="Arial" w:cs="Arial"/>
          <w:szCs w:val="20"/>
        </w:rPr>
        <w:t>o</w:t>
      </w:r>
      <w:r w:rsidRPr="002B7025">
        <w:rPr>
          <w:rFonts w:ascii="Arial" w:hAnsi="Arial" w:cs="Arial"/>
          <w:szCs w:val="20"/>
        </w:rPr>
        <w:t xml:space="preserve"> o usposobljenosti za izvajanje nadzora prtljage z opremo </w:t>
      </w:r>
      <w:proofErr w:type="spellStart"/>
      <w:r w:rsidRPr="002B7025">
        <w:rPr>
          <w:rFonts w:ascii="Arial" w:hAnsi="Arial" w:cs="Arial"/>
          <w:szCs w:val="20"/>
        </w:rPr>
        <w:t>Heimann</w:t>
      </w:r>
      <w:proofErr w:type="spellEnd"/>
      <w:r w:rsidRPr="002B7025">
        <w:rPr>
          <w:rFonts w:ascii="Arial" w:hAnsi="Arial" w:cs="Arial"/>
          <w:szCs w:val="20"/>
        </w:rPr>
        <w:t xml:space="preserve"> tip </w:t>
      </w:r>
      <w:proofErr w:type="spellStart"/>
      <w:r w:rsidRPr="002B7025">
        <w:rPr>
          <w:rFonts w:ascii="Arial" w:hAnsi="Arial" w:cs="Arial"/>
          <w:szCs w:val="20"/>
        </w:rPr>
        <w:t>Smiths</w:t>
      </w:r>
      <w:proofErr w:type="spellEnd"/>
      <w:r w:rsidRPr="002B7025">
        <w:rPr>
          <w:rFonts w:ascii="Arial" w:hAnsi="Arial" w:cs="Arial"/>
          <w:szCs w:val="20"/>
        </w:rPr>
        <w:t xml:space="preserve"> 6040i in detektorskimi vrati CEIA;</w:t>
      </w:r>
    </w:p>
    <w:p w14:paraId="421E8FD3" w14:textId="3DF20217" w:rsidR="008721C7" w:rsidRPr="002B7025" w:rsidRDefault="008721C7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imamo veljavno pooblastilo za izvajanje požarnega varovanja v objektu,</w:t>
      </w:r>
    </w:p>
    <w:p w14:paraId="3A2C867A" w14:textId="77777777" w:rsidR="008019CD" w:rsidRPr="005B0EB4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92FDC85" w14:textId="77777777" w:rsidR="008019C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1C2BD13B" w14:textId="77777777" w:rsidR="0082183C" w:rsidRPr="004174E6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naročila;</w:t>
      </w:r>
    </w:p>
    <w:p w14:paraId="58068206" w14:textId="77777777" w:rsidR="00D94447" w:rsidRPr="00325FD9" w:rsidRDefault="00D94447" w:rsidP="00D5048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nismo uvrščeni v evidenco poslovnih subjektov, katerim je prepovedano poslovanje z naročnikom na podlagi 35. člena Zakona o integriteti in preprečevanju korupcije (</w:t>
      </w:r>
      <w:r w:rsidR="00D50480" w:rsidRPr="00325FD9">
        <w:rPr>
          <w:rFonts w:ascii="Arial" w:hAnsi="Arial" w:cs="Arial"/>
          <w:szCs w:val="20"/>
        </w:rPr>
        <w:t xml:space="preserve">Uradni list RS, št. 69/11 – uradno prečiščeno besedilo, 158/20 in 3/22 – </w:t>
      </w:r>
      <w:proofErr w:type="spellStart"/>
      <w:r w:rsidR="00D50480" w:rsidRPr="00325FD9">
        <w:rPr>
          <w:rFonts w:ascii="Arial" w:hAnsi="Arial" w:cs="Arial"/>
          <w:szCs w:val="20"/>
        </w:rPr>
        <w:t>ZDeb</w:t>
      </w:r>
      <w:proofErr w:type="spellEnd"/>
      <w:r w:rsidRPr="00325FD9">
        <w:rPr>
          <w:rFonts w:ascii="Arial" w:hAnsi="Arial" w:cs="Arial"/>
          <w:szCs w:val="20"/>
        </w:rPr>
        <w:t>)</w:t>
      </w:r>
      <w:r w:rsidR="00C919F7" w:rsidRPr="00325FD9">
        <w:rPr>
          <w:rFonts w:ascii="Arial" w:hAnsi="Arial" w:cs="Arial"/>
          <w:szCs w:val="20"/>
        </w:rPr>
        <w:t>;</w:t>
      </w:r>
    </w:p>
    <w:p w14:paraId="0CB705DC" w14:textId="77777777" w:rsidR="00D94447" w:rsidRPr="00325FD9" w:rsidRDefault="00D94447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325FD9">
        <w:rPr>
          <w:rFonts w:ascii="Arial" w:hAnsi="Arial" w:cs="Arial"/>
          <w:szCs w:val="20"/>
        </w:rPr>
        <w:t>;</w:t>
      </w:r>
    </w:p>
    <w:p w14:paraId="64688F0E" w14:textId="77777777" w:rsidR="0082183C" w:rsidRPr="00325FD9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v zadnjih 6 mesecih od roka za oddajo ponudbe nismo imeli blokiranih poslovnih računov;</w:t>
      </w:r>
    </w:p>
    <w:p w14:paraId="1A44E687" w14:textId="77777777" w:rsidR="0074059D" w:rsidRPr="004174E6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14:paraId="604C85BC" w14:textId="08EF1BD1" w:rsidR="00487C00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580AD8D2" w14:textId="3BB80766" w:rsidR="00422909" w:rsidRDefault="00422909" w:rsidP="0042290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22909">
        <w:rPr>
          <w:rFonts w:ascii="Arial" w:hAnsi="Arial" w:cs="Arial" w:hint="eastAsia"/>
          <w:szCs w:val="20"/>
        </w:rPr>
        <w:t xml:space="preserve">nisem/nismo ruski državljan ali fizična ali pravna oseba, subjekt ali organ s sedežem v Rusiji oziroma pravna oseba, subjekt ali organ, katerih več kot 50-odstotni delež je v neposredni ali posredni lasti ruskega državljana ali fizične ali pravne osebe, </w:t>
      </w:r>
      <w:r w:rsidRPr="00422909">
        <w:rPr>
          <w:rFonts w:ascii="Arial" w:hAnsi="Arial" w:cs="Arial"/>
          <w:szCs w:val="20"/>
        </w:rPr>
        <w:t>subjekta ali organa s sedežem v Rusiji oziroma fizična ali pravna oseba, subjekt ali organ, ki deluje v imenu ali po navodilih predhodno navedenih subjektov</w:t>
      </w:r>
    </w:p>
    <w:p w14:paraId="60250DC6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088E540D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573B3882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</w:t>
      </w:r>
      <w:r w:rsidRPr="004174E6">
        <w:rPr>
          <w:rFonts w:ascii="Arial" w:hAnsi="Arial" w:cs="Arial"/>
          <w:szCs w:val="20"/>
        </w:rPr>
        <w:lastRenderedPageBreak/>
        <w:t xml:space="preserve">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14:paraId="15F3BF80" w14:textId="50B17058" w:rsidR="0075563D" w:rsidRPr="002B7025" w:rsidRDefault="00540BB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je veljavnost naše ponudbe 9</w:t>
      </w:r>
      <w:r w:rsidR="00371CD3" w:rsidRPr="002B7025">
        <w:rPr>
          <w:rFonts w:ascii="Arial" w:hAnsi="Arial" w:cs="Arial"/>
          <w:szCs w:val="20"/>
        </w:rPr>
        <w:t>0</w:t>
      </w:r>
      <w:r w:rsidR="0075563D" w:rsidRPr="002B7025">
        <w:rPr>
          <w:rFonts w:ascii="Arial" w:hAnsi="Arial" w:cs="Arial"/>
          <w:szCs w:val="20"/>
        </w:rPr>
        <w:t xml:space="preserve"> dni od roka za predložitev ponudb in</w:t>
      </w:r>
    </w:p>
    <w:p w14:paraId="43065709" w14:textId="64663307" w:rsidR="0075563D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14:paraId="3FC08ECD" w14:textId="77777777" w:rsidR="00871F95" w:rsidRPr="004174E6" w:rsidRDefault="00871F95" w:rsidP="00540BBC">
      <w:pPr>
        <w:spacing w:line="260" w:lineRule="exact"/>
        <w:ind w:left="720"/>
        <w:jc w:val="both"/>
        <w:rPr>
          <w:rFonts w:ascii="Arial" w:hAnsi="Arial" w:cs="Arial"/>
          <w:szCs w:val="20"/>
        </w:rPr>
      </w:pPr>
    </w:p>
    <w:p w14:paraId="6545BD53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3F7CF6D0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14:paraId="3815655A" w14:textId="77777777" w:rsidR="00487C00" w:rsidRPr="00984C28" w:rsidRDefault="00487C00" w:rsidP="008247AE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14:paraId="27DDF4BB" w14:textId="77777777" w:rsidR="00487C00" w:rsidRPr="00984C28" w:rsidRDefault="00487C00" w:rsidP="000C5444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8247AE">
        <w:rPr>
          <w:rFonts w:ascii="Arial" w:eastAsia="Calibri" w:hAnsi="Arial" w:cs="Arial"/>
          <w:kern w:val="0"/>
          <w:szCs w:val="20"/>
          <w:lang w:eastAsia="en-US"/>
        </w:rPr>
        <w:t>_____________________________</w:t>
      </w:r>
    </w:p>
    <w:p w14:paraId="090264E8" w14:textId="77777777" w:rsidR="00AE1CEA" w:rsidRDefault="00AE1CEA" w:rsidP="000C5444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14:paraId="3BE5C9E2" w14:textId="77777777" w:rsidR="006A71AC" w:rsidRPr="00984C28" w:rsidRDefault="006A71AC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0BA97" w14:textId="77777777" w:rsidR="004C1EA0" w:rsidRDefault="004C1EA0">
      <w:r>
        <w:separator/>
      </w:r>
    </w:p>
  </w:endnote>
  <w:endnote w:type="continuationSeparator" w:id="0">
    <w:p w14:paraId="358BD318" w14:textId="77777777" w:rsidR="004C1EA0" w:rsidRDefault="004C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4C1EA0" w:rsidRPr="00FF674A" w14:paraId="26D3EE48" w14:textId="77777777">
      <w:tc>
        <w:tcPr>
          <w:tcW w:w="9639" w:type="dxa"/>
          <w:tcBorders>
            <w:top w:val="single" w:sz="1" w:space="0" w:color="000000"/>
          </w:tcBorders>
        </w:tcPr>
        <w:p w14:paraId="01BC108F" w14:textId="5C8FBE5C" w:rsidR="004C1EA0" w:rsidRPr="00FF674A" w:rsidRDefault="004C1EA0" w:rsidP="00C954B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010/23 JN MZEZ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64EF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64EF9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B68F9B5" w14:textId="77777777" w:rsidR="004C1EA0" w:rsidRDefault="004C1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64CE5" w14:textId="77777777" w:rsidR="004C1EA0" w:rsidRDefault="004C1EA0">
      <w:r>
        <w:separator/>
      </w:r>
    </w:p>
  </w:footnote>
  <w:footnote w:type="continuationSeparator" w:id="0">
    <w:p w14:paraId="0C89E7F4" w14:textId="77777777" w:rsidR="004C1EA0" w:rsidRDefault="004C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166F" w14:textId="4D490D76" w:rsidR="004C1EA0" w:rsidRPr="007E5A8D" w:rsidRDefault="004C1EA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</w:t>
    </w:r>
    <w:r w:rsidR="00064EF9">
      <w:rPr>
        <w:rFonts w:ascii="Arial" w:hAnsi="Arial" w:cs="Arial"/>
        <w:sz w:val="16"/>
        <w:szCs w:val="16"/>
      </w:rPr>
      <w:t xml:space="preserve">                       </w:t>
    </w:r>
    <w:r w:rsidR="00064EF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</w:t>
    </w:r>
    <w:r w:rsidRPr="007E5A8D">
      <w:rPr>
        <w:rFonts w:ascii="Arial" w:hAnsi="Arial" w:cs="Arial"/>
        <w:sz w:val="16"/>
        <w:szCs w:val="16"/>
      </w:rPr>
      <w:t>Prijava</w:t>
    </w:r>
    <w:r w:rsidR="00064EF9">
      <w:rPr>
        <w:rFonts w:ascii="Arial" w:hAnsi="Arial" w:cs="Arial"/>
        <w:sz w:val="16"/>
        <w:szCs w:val="16"/>
      </w:rPr>
      <w:t>-popravek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26A83" w14:textId="77777777" w:rsidR="004C1EA0" w:rsidRPr="007E5A8D" w:rsidRDefault="004C1EA0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5DACEAB2" w14:textId="77777777" w:rsidR="004C1EA0" w:rsidRDefault="004C1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38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4EF9"/>
    <w:rsid w:val="00065B38"/>
    <w:rsid w:val="000666C1"/>
    <w:rsid w:val="00070613"/>
    <w:rsid w:val="00070A4A"/>
    <w:rsid w:val="000718FA"/>
    <w:rsid w:val="00073116"/>
    <w:rsid w:val="00083E8C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97986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D6D91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7025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1CD3"/>
    <w:rsid w:val="00373176"/>
    <w:rsid w:val="0038257C"/>
    <w:rsid w:val="00384C55"/>
    <w:rsid w:val="003853F0"/>
    <w:rsid w:val="003863B8"/>
    <w:rsid w:val="003A0991"/>
    <w:rsid w:val="003A0D6D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17DBF"/>
    <w:rsid w:val="00422623"/>
    <w:rsid w:val="00422909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45ECD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1EA0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0BB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467E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15DE0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0BB6"/>
    <w:rsid w:val="0082183C"/>
    <w:rsid w:val="008247AE"/>
    <w:rsid w:val="00826E98"/>
    <w:rsid w:val="00827F9E"/>
    <w:rsid w:val="0084364C"/>
    <w:rsid w:val="00844488"/>
    <w:rsid w:val="008476E6"/>
    <w:rsid w:val="00852B29"/>
    <w:rsid w:val="008573D1"/>
    <w:rsid w:val="00857775"/>
    <w:rsid w:val="0086246F"/>
    <w:rsid w:val="00865C79"/>
    <w:rsid w:val="0087165A"/>
    <w:rsid w:val="00871F95"/>
    <w:rsid w:val="008721C7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D5B79"/>
    <w:rsid w:val="008D7A3E"/>
    <w:rsid w:val="008F2876"/>
    <w:rsid w:val="008F351F"/>
    <w:rsid w:val="008F38CA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5E14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065EB"/>
    <w:rsid w:val="00B16952"/>
    <w:rsid w:val="00B2151A"/>
    <w:rsid w:val="00B22ED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6A81"/>
    <w:rsid w:val="00C66003"/>
    <w:rsid w:val="00C700D9"/>
    <w:rsid w:val="00C70EC8"/>
    <w:rsid w:val="00C7212F"/>
    <w:rsid w:val="00C734F6"/>
    <w:rsid w:val="00C75DAD"/>
    <w:rsid w:val="00C810B2"/>
    <w:rsid w:val="00C90BFD"/>
    <w:rsid w:val="00C919F7"/>
    <w:rsid w:val="00C94A05"/>
    <w:rsid w:val="00C95191"/>
    <w:rsid w:val="00C954B9"/>
    <w:rsid w:val="00C9641B"/>
    <w:rsid w:val="00CA017E"/>
    <w:rsid w:val="00CA058A"/>
    <w:rsid w:val="00CA4AD4"/>
    <w:rsid w:val="00CA4F38"/>
    <w:rsid w:val="00CA580B"/>
    <w:rsid w:val="00CA62A6"/>
    <w:rsid w:val="00CB0423"/>
    <w:rsid w:val="00CB5616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CB1"/>
    <w:rsid w:val="00D50E88"/>
    <w:rsid w:val="00D57A60"/>
    <w:rsid w:val="00D61335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4BFD"/>
    <w:rsid w:val="00DC5597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6CA1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6A0B"/>
    <w:rsid w:val="00E71C6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C7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3E6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7F83815F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CommentTextChar">
    <w:name w:val="Comment Text Char"/>
    <w:link w:val="CommentText"/>
    <w:rsid w:val="008247AE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A5786-3497-4A74-8C08-D291902FF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1580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Jelena Kotnik</cp:lastModifiedBy>
  <cp:revision>4</cp:revision>
  <cp:lastPrinted>2017-10-09T07:25:00Z</cp:lastPrinted>
  <dcterms:created xsi:type="dcterms:W3CDTF">2023-06-14T05:38:00Z</dcterms:created>
  <dcterms:modified xsi:type="dcterms:W3CDTF">2023-06-14T08:46:00Z</dcterms:modified>
</cp:coreProperties>
</file>